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0CE1" w14:textId="77777777" w:rsidR="005A1F47" w:rsidRPr="00F158C1" w:rsidRDefault="005A1F47" w:rsidP="00F158C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40CCD6" w14:textId="7A1C4F97" w:rsidR="00040165" w:rsidRPr="00F158C1" w:rsidRDefault="00040165" w:rsidP="00F158C1">
      <w:pPr>
        <w:tabs>
          <w:tab w:val="left" w:pos="6765"/>
        </w:tabs>
        <w:spacing w:before="41"/>
        <w:ind w:left="100"/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</w:pPr>
      <w:r w:rsidRPr="00F158C1">
        <w:rPr>
          <w:rFonts w:asciiTheme="minorHAnsi" w:hAnsiTheme="minorHAnsi" w:cstheme="minorHAnsi"/>
          <w:sz w:val="22"/>
          <w:szCs w:val="22"/>
        </w:rPr>
        <w:t>Rodney Ford</w:t>
      </w:r>
    </w:p>
    <w:p w14:paraId="5273D15B" w14:textId="77777777" w:rsidR="00F158C1" w:rsidRPr="00F158C1" w:rsidRDefault="008F6DD5" w:rsidP="00F158C1">
      <w:pPr>
        <w:spacing w:before="41"/>
        <w:ind w:left="100"/>
        <w:rPr>
          <w:rFonts w:asciiTheme="minorHAnsi" w:eastAsia="Arial" w:hAnsiTheme="minorHAnsi" w:cstheme="minorHAnsi"/>
          <w:position w:val="-1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</w:p>
    <w:p w14:paraId="480AD693" w14:textId="2C870266" w:rsidR="005A1F47" w:rsidRPr="00F158C1" w:rsidRDefault="008F6DD5" w:rsidP="00F158C1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="00040165"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rodney@gmail.com</w:t>
      </w:r>
    </w:p>
    <w:p w14:paraId="1477513F" w14:textId="77777777" w:rsidR="005A1F47" w:rsidRPr="00F158C1" w:rsidRDefault="005A1F47" w:rsidP="00F158C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E85ABE" w14:textId="11D3D2D0" w:rsidR="005A1F47" w:rsidRPr="00F158C1" w:rsidRDefault="008F6DD5" w:rsidP="00F158C1">
      <w:pPr>
        <w:spacing w:before="38"/>
        <w:ind w:left="100" w:right="296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excep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eden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scope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success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ndus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user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scop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concep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Typ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59EE0C47" w14:textId="77777777" w:rsidR="005A1F47" w:rsidRPr="00F158C1" w:rsidRDefault="008F6DD5" w:rsidP="00F158C1">
      <w:pPr>
        <w:tabs>
          <w:tab w:val="left" w:pos="820"/>
        </w:tabs>
        <w:ind w:left="820" w:right="22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F158C1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$50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on.</w:t>
      </w:r>
    </w:p>
    <w:p w14:paraId="1C59F728" w14:textId="77777777" w:rsidR="005A1F47" w:rsidRPr="00F158C1" w:rsidRDefault="008F6DD5" w:rsidP="00F158C1">
      <w:pPr>
        <w:tabs>
          <w:tab w:val="left" w:pos="820"/>
        </w:tabs>
        <w:spacing w:before="16"/>
        <w:ind w:left="820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158C1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NRE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secu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connec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puses.</w:t>
      </w:r>
    </w:p>
    <w:p w14:paraId="426B7A92" w14:textId="77777777" w:rsidR="005A1F47" w:rsidRPr="00F158C1" w:rsidRDefault="008F6DD5" w:rsidP="00F158C1">
      <w:pPr>
        <w:tabs>
          <w:tab w:val="left" w:pos="820"/>
        </w:tabs>
        <w:spacing w:before="20"/>
        <w:ind w:left="820" w:right="368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packag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$3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049FFFE" w14:textId="77777777" w:rsidR="005A1F47" w:rsidRPr="00F158C1" w:rsidRDefault="008F6DD5" w:rsidP="00F158C1">
      <w:pPr>
        <w:tabs>
          <w:tab w:val="left" w:pos="820"/>
        </w:tabs>
        <w:spacing w:before="16"/>
        <w:ind w:left="820" w:right="360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158C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Teso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scope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EE7BA8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13DC611F" w14:textId="403379C8" w:rsidR="005A1F47" w:rsidRPr="00F158C1" w:rsidRDefault="008F6DD5" w:rsidP="00F158C1">
      <w:pPr>
        <w:ind w:left="100" w:right="456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eden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gy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Typ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0886A5ED" w14:textId="77777777" w:rsidR="005A1F47" w:rsidRPr="00F158C1" w:rsidRDefault="008F6DD5" w:rsidP="00F158C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0982966" w14:textId="77777777" w:rsidR="005A1F47" w:rsidRPr="00F158C1" w:rsidRDefault="008F6DD5" w:rsidP="00F158C1">
      <w:pPr>
        <w:tabs>
          <w:tab w:val="left" w:pos="820"/>
        </w:tabs>
        <w:spacing w:before="26"/>
        <w:ind w:left="820" w:right="429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ocuse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78FFA7" w14:textId="77777777" w:rsidR="005A1F47" w:rsidRPr="00F158C1" w:rsidRDefault="008F6DD5" w:rsidP="00F158C1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l/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ak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4F47C17" w14:textId="77777777" w:rsidR="005A1F47" w:rsidRPr="00F158C1" w:rsidRDefault="008F6DD5" w:rsidP="00F158C1">
      <w:pPr>
        <w:tabs>
          <w:tab w:val="left" w:pos="820"/>
        </w:tabs>
        <w:spacing w:before="26"/>
        <w:ind w:left="820" w:right="22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ssues.</w:t>
      </w:r>
    </w:p>
    <w:p w14:paraId="224950B4" w14:textId="77777777" w:rsidR="005A1F47" w:rsidRPr="00F158C1" w:rsidRDefault="008F6DD5" w:rsidP="00F158C1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hang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eques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1A9D4C4" w14:textId="77777777" w:rsidR="005A1F47" w:rsidRPr="00F158C1" w:rsidRDefault="008F6DD5" w:rsidP="00F158C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eg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DE9B061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59202C7D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EDUCA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CENSE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CER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CAT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ONS</w:t>
      </w:r>
    </w:p>
    <w:p w14:paraId="42579A8A" w14:textId="77777777" w:rsidR="005A1F47" w:rsidRPr="00F158C1" w:rsidRDefault="008F6DD5" w:rsidP="00F158C1">
      <w:pPr>
        <w:spacing w:before="8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rtifi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35D085E3" w14:textId="77777777" w:rsidR="005A1F47" w:rsidRPr="00F158C1" w:rsidRDefault="008F6DD5" w:rsidP="00F158C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nance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BAD2292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C13EAFE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032AF5B5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Q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2220D5A8" w14:textId="77777777" w:rsidR="005A1F47" w:rsidRPr="00F158C1" w:rsidRDefault="005A1F47" w:rsidP="00F158C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0B14AA6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0C89B121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KE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SK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QUAL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195CE4E8" w14:textId="77777777" w:rsidR="005A1F47" w:rsidRPr="00F158C1" w:rsidRDefault="008F6DD5" w:rsidP="00F158C1">
      <w:pPr>
        <w:tabs>
          <w:tab w:val="left" w:pos="820"/>
        </w:tabs>
        <w:spacing w:before="85"/>
        <w:ind w:left="820" w:right="459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Leadersh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oup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C64850" w14:textId="77777777" w:rsidR="005A1F47" w:rsidRPr="00F158C1" w:rsidRDefault="008F6DD5" w:rsidP="00F158C1">
      <w:pPr>
        <w:tabs>
          <w:tab w:val="left" w:pos="820"/>
        </w:tabs>
        <w:spacing w:before="16"/>
        <w:ind w:left="820" w:right="240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scop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execu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on.</w:t>
      </w:r>
    </w:p>
    <w:p w14:paraId="20D0E91A" w14:textId="77777777" w:rsidR="005A1F47" w:rsidRPr="00F158C1" w:rsidRDefault="008F6DD5" w:rsidP="00F158C1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chang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cesses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8B3B3A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lti-t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ask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scopes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ons.</w:t>
      </w:r>
    </w:p>
    <w:p w14:paraId="3D6BDD10" w14:textId="77777777" w:rsidR="005A1F47" w:rsidRPr="00F158C1" w:rsidRDefault="008F6DD5" w:rsidP="00F158C1">
      <w:pPr>
        <w:tabs>
          <w:tab w:val="left" w:pos="820"/>
        </w:tabs>
        <w:spacing w:before="26"/>
        <w:ind w:left="820" w:right="703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xce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sk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une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goa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needs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0C831B" w14:textId="77777777" w:rsidR="005A1F47" w:rsidRPr="00F158C1" w:rsidRDefault="008F6DD5" w:rsidP="00F158C1">
      <w:pPr>
        <w:tabs>
          <w:tab w:val="left" w:pos="820"/>
        </w:tabs>
        <w:spacing w:before="11"/>
        <w:ind w:left="820" w:right="238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ob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x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capab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nego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accep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ons.</w:t>
      </w:r>
    </w:p>
    <w:p w14:paraId="710E89E8" w14:textId="77777777" w:rsidR="005A1F47" w:rsidRPr="00F158C1" w:rsidRDefault="008F6DD5" w:rsidP="00F158C1">
      <w:pPr>
        <w:tabs>
          <w:tab w:val="left" w:pos="820"/>
        </w:tabs>
        <w:spacing w:before="16"/>
        <w:ind w:left="820" w:right="76" w:hanging="360"/>
        <w:rPr>
          <w:rFonts w:asciiTheme="minorHAnsi" w:eastAsia="Arial" w:hAnsiTheme="minorHAnsi" w:cstheme="minorHAnsi"/>
          <w:sz w:val="22"/>
          <w:szCs w:val="22"/>
        </w:rPr>
        <w:sectPr w:rsidR="005A1F47" w:rsidRPr="00F158C1">
          <w:headerReference w:type="default" r:id="rId7"/>
          <w:footerReference w:type="default" r:id="rId8"/>
          <w:pgSz w:w="12240" w:h="15840"/>
          <w:pgMar w:top="960" w:right="660" w:bottom="280" w:left="620" w:header="758" w:footer="460" w:gutter="0"/>
          <w:pgNumType w:start="1"/>
          <w:cols w:space="720"/>
        </w:sect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158C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ough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5CD8716" w14:textId="77777777" w:rsidR="005A1F47" w:rsidRPr="00F158C1" w:rsidRDefault="005A1F47" w:rsidP="00F158C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C42FEF" w14:textId="77777777" w:rsidR="005A1F47" w:rsidRPr="00F158C1" w:rsidRDefault="008F6DD5" w:rsidP="00F158C1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sz w:val="22"/>
          <w:szCs w:val="22"/>
        </w:rPr>
        <w:pict w14:anchorId="515658AD">
          <v:group id="_x0000_s1030" style="position:absolute;left:0;text-align:left;margin-left:34.55pt;margin-top:.4pt;width:542.9pt;height:0;z-index:-251659264;mso-position-horizontal-relative:page" coordorigin="691,8" coordsize="10858,0">
            <v:shape id="_x0000_s1031" style="position:absolute;left:691;top:8;width:10858;height:0" coordorigin="691,8" coordsize="10858,0" path="m691,8r10858,e" filled="f" strokeweight=".58pt">
              <v:path arrowok="t"/>
            </v:shape>
            <w10:wrap anchorx="page"/>
          </v:group>
        </w:pic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9"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F158C1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F158C1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296FAE9B" w14:textId="77777777" w:rsidR="005A1F47" w:rsidRPr="00F158C1" w:rsidRDefault="005A1F47" w:rsidP="00F158C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8A2E6D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1C23D554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25BBC72B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2FD47352" w14:textId="77777777" w:rsidR="005A1F47" w:rsidRPr="00F158C1" w:rsidRDefault="008F6DD5" w:rsidP="00F158C1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PRO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ESS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EXPER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NCE</w:t>
      </w:r>
      <w:r w:rsidRPr="00F158C1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0458DB32" w14:textId="77777777" w:rsidR="005A1F47" w:rsidRPr="00F158C1" w:rsidRDefault="008F6DD5" w:rsidP="00F158C1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resen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bengo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ndus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tri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Lake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ood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5FDDCECD" w14:textId="77777777" w:rsidR="005A1F47" w:rsidRPr="00F158C1" w:rsidRDefault="008F6DD5" w:rsidP="00F158C1">
      <w:pPr>
        <w:tabs>
          <w:tab w:val="left" w:pos="860"/>
        </w:tabs>
        <w:spacing w:before="27"/>
        <w:ind w:left="861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cer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tifi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neer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Teso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scope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536CCE" w14:textId="77777777" w:rsidR="005A1F47" w:rsidRPr="00F158C1" w:rsidRDefault="005A1F47" w:rsidP="00F158C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820EFA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5A855520" w14:textId="77777777" w:rsidR="005A1F47" w:rsidRPr="00F158C1" w:rsidRDefault="008F6DD5" w:rsidP="00F158C1">
      <w:pPr>
        <w:tabs>
          <w:tab w:val="left" w:pos="820"/>
        </w:tabs>
        <w:spacing w:before="27"/>
        <w:ind w:left="820" w:right="13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rogra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nove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1F9154" w14:textId="77777777" w:rsidR="005A1F47" w:rsidRPr="00F158C1" w:rsidRDefault="008F6DD5" w:rsidP="00F158C1">
      <w:pPr>
        <w:spacing w:before="1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ffi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hea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coo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upgrad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t.</w:t>
      </w:r>
    </w:p>
    <w:p w14:paraId="7E172226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$10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rene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energ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pho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z w:val="22"/>
          <w:szCs w:val="22"/>
        </w:rPr>
        <w:t>)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85F574" w14:textId="77777777" w:rsidR="005A1F47" w:rsidRPr="00F158C1" w:rsidRDefault="008F6DD5" w:rsidP="00F158C1">
      <w:pPr>
        <w:tabs>
          <w:tab w:val="left" w:pos="820"/>
        </w:tabs>
        <w:spacing w:before="26"/>
        <w:ind w:left="820" w:right="511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iliti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secur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sys</w:t>
      </w:r>
      <w:r w:rsidRPr="00F158C1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connec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626417A" w14:textId="77777777" w:rsidR="005A1F47" w:rsidRPr="00F158C1" w:rsidRDefault="005A1F47" w:rsidP="00F158C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AAB319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Sun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enver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43A58E63" w14:textId="77777777" w:rsidR="005A1F47" w:rsidRPr="00F158C1" w:rsidRDefault="008F6DD5" w:rsidP="00F158C1">
      <w:pPr>
        <w:tabs>
          <w:tab w:val="left" w:pos="820"/>
        </w:tabs>
        <w:spacing w:before="27"/>
        <w:ind w:left="820" w:right="152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UR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EP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14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 xml:space="preserve">4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z w:val="22"/>
          <w:szCs w:val="22"/>
        </w:rPr>
        <w:t>)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sand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anada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ct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UR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15450AB" w14:textId="77777777" w:rsidR="005A1F47" w:rsidRPr="00F158C1" w:rsidRDefault="008F6DD5" w:rsidP="00F158C1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5AA78EC1" w14:textId="77777777" w:rsidR="005A1F47" w:rsidRPr="00F158C1" w:rsidRDefault="008F6DD5" w:rsidP="00F158C1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anada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1C6BC3" w14:textId="77777777" w:rsidR="005A1F47" w:rsidRPr="00F158C1" w:rsidRDefault="008F6DD5" w:rsidP="00F158C1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yze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5EF607" w14:textId="77777777" w:rsidR="005A1F47" w:rsidRPr="00F158C1" w:rsidRDefault="005A1F47" w:rsidP="00F158C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112A63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epar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</w:t>
      </w:r>
      <w:r w:rsidRPr="00F158C1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co</w:t>
      </w:r>
    </w:p>
    <w:p w14:paraId="7D93C226" w14:textId="77777777" w:rsidR="005A1F47" w:rsidRPr="00F158C1" w:rsidRDefault="008F6DD5" w:rsidP="00F158C1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acka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288C26C4" w14:textId="77777777" w:rsidR="005A1F47" w:rsidRPr="00F158C1" w:rsidRDefault="008F6DD5" w:rsidP="00F158C1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3B7E387" w14:textId="77777777" w:rsidR="005A1F47" w:rsidRPr="00F158C1" w:rsidRDefault="008F6DD5" w:rsidP="00F158C1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essel</w:t>
      </w:r>
    </w:p>
    <w:p w14:paraId="60A07FF7" w14:textId="77777777" w:rsidR="005A1F47" w:rsidRPr="00F158C1" w:rsidRDefault="008F6DD5" w:rsidP="00F158C1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CVD</w:t>
      </w:r>
      <w:r w:rsidRPr="00F158C1">
        <w:rPr>
          <w:rFonts w:asciiTheme="minorHAnsi" w:eastAsia="Arial" w:hAnsiTheme="minorHAnsi" w:cstheme="minorHAnsi"/>
          <w:sz w:val="22"/>
          <w:szCs w:val="22"/>
        </w:rPr>
        <w:t>)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danc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5A2357" w14:textId="77777777" w:rsidR="005A1F47" w:rsidRPr="00F158C1" w:rsidRDefault="008F6DD5" w:rsidP="00F158C1">
      <w:pPr>
        <w:tabs>
          <w:tab w:val="left" w:pos="820"/>
        </w:tabs>
        <w:spacing w:before="22"/>
        <w:ind w:left="820" w:right="49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vesse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egu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conce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ans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0A76B5" w14:textId="77777777" w:rsidR="005A1F47" w:rsidRPr="00F158C1" w:rsidRDefault="008F6DD5" w:rsidP="00F158C1">
      <w:pPr>
        <w:tabs>
          <w:tab w:val="left" w:pos="820"/>
        </w:tabs>
        <w:spacing w:before="16"/>
        <w:ind w:left="820" w:right="180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ende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re-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DO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E.</w:t>
      </w:r>
    </w:p>
    <w:p w14:paraId="7D78B6C5" w14:textId="77777777" w:rsidR="005A1F47" w:rsidRPr="00F158C1" w:rsidRDefault="005A1F47" w:rsidP="00F158C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B08AC8A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ash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oup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enver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36CFDF1C" w14:textId="77777777" w:rsidR="005A1F47" w:rsidRPr="00F158C1" w:rsidRDefault="008F6DD5" w:rsidP="00F158C1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egra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DO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sasse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t.</w:t>
      </w:r>
    </w:p>
    <w:p w14:paraId="5FAEF8C1" w14:textId="77777777" w:rsidR="005A1F47" w:rsidRPr="00F158C1" w:rsidRDefault="008F6DD5" w:rsidP="00F158C1">
      <w:pPr>
        <w:tabs>
          <w:tab w:val="left" w:pos="820"/>
        </w:tabs>
        <w:spacing w:before="21"/>
        <w:ind w:left="820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goa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689FE2C" w14:textId="77777777" w:rsidR="005A1F47" w:rsidRPr="00F158C1" w:rsidRDefault="008F6DD5" w:rsidP="00F158C1">
      <w:pPr>
        <w:tabs>
          <w:tab w:val="left" w:pos="820"/>
        </w:tabs>
        <w:spacing w:before="16"/>
        <w:ind w:left="820" w:right="606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docu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changes.</w:t>
      </w:r>
    </w:p>
    <w:p w14:paraId="06E8B3B5" w14:textId="77777777" w:rsidR="005A1F47" w:rsidRPr="00F158C1" w:rsidRDefault="008F6DD5" w:rsidP="00F158C1">
      <w:pPr>
        <w:tabs>
          <w:tab w:val="left" w:pos="820"/>
        </w:tabs>
        <w:spacing w:before="11"/>
        <w:ind w:left="820" w:right="129" w:hanging="360"/>
        <w:rPr>
          <w:rFonts w:asciiTheme="minorHAnsi" w:eastAsia="Arial" w:hAnsiTheme="minorHAnsi" w:cstheme="minorHAnsi"/>
          <w:sz w:val="22"/>
          <w:szCs w:val="22"/>
        </w:rPr>
        <w:sectPr w:rsidR="005A1F47" w:rsidRPr="00F158C1">
          <w:pgSz w:w="12240" w:h="15840"/>
          <w:pgMar w:top="960" w:right="620" w:bottom="280" w:left="620" w:header="758" w:footer="460" w:gutter="0"/>
          <w:cols w:space="720"/>
        </w:sect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package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42D270" w14:textId="77777777" w:rsidR="005A1F47" w:rsidRPr="00F158C1" w:rsidRDefault="005A1F47" w:rsidP="00F158C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8FE88F" w14:textId="77777777" w:rsidR="005A1F47" w:rsidRPr="00F158C1" w:rsidRDefault="008F6DD5" w:rsidP="00F158C1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sz w:val="22"/>
          <w:szCs w:val="22"/>
        </w:rPr>
        <w:pict w14:anchorId="7894D4F0">
          <v:group id="_x0000_s1028" style="position:absolute;left:0;text-align:left;margin-left:34.55pt;margin-top:.4pt;width:542.9pt;height:0;z-index:-251658240;mso-position-horizontal-relative:page" coordorigin="691,8" coordsize="10858,0">
            <v:shape id="_x0000_s1029" style="position:absolute;left:691;top:8;width:10858;height:0" coordorigin="691,8" coordsize="10858,0" path="m691,8r10858,e" filled="f" strokeweight=".58pt">
              <v:path arrowok="t"/>
            </v:shape>
            <w10:wrap anchorx="page"/>
          </v:group>
        </w:pic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10"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F158C1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F158C1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79D96F91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259A01AB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203EB77E" w14:textId="77777777" w:rsidR="005A1F47" w:rsidRPr="00F158C1" w:rsidRDefault="005A1F47" w:rsidP="00F158C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112235C" w14:textId="77777777" w:rsidR="005A1F47" w:rsidRPr="00F158C1" w:rsidRDefault="008F6DD5" w:rsidP="00F158C1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ex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ock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4FE337F1" w14:textId="77777777" w:rsidR="005A1F47" w:rsidRPr="00F158C1" w:rsidRDefault="008F6DD5" w:rsidP="00F158C1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Fac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anne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E6093E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CM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enan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FD708E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F158C1">
        <w:rPr>
          <w:rFonts w:asciiTheme="minorHAnsi" w:eastAsia="Arial" w:hAnsiTheme="minorHAnsi" w:cstheme="minorHAnsi"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Tan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6D3DA0B" w14:textId="77777777" w:rsidR="005A1F47" w:rsidRPr="00F158C1" w:rsidRDefault="008F6DD5" w:rsidP="00F158C1">
      <w:pPr>
        <w:tabs>
          <w:tab w:val="left" w:pos="820"/>
        </w:tabs>
        <w:spacing w:before="26"/>
        <w:ind w:left="820" w:right="740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Tan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concen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anks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60A566" w14:textId="77777777" w:rsidR="005A1F47" w:rsidRPr="00F158C1" w:rsidRDefault="008F6DD5" w:rsidP="00F158C1">
      <w:pPr>
        <w:tabs>
          <w:tab w:val="left" w:pos="820"/>
        </w:tabs>
        <w:spacing w:before="11"/>
        <w:ind w:left="820" w:right="59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ocedu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docu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needed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expec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EB605E2" w14:textId="77777777" w:rsidR="005A1F47" w:rsidRPr="00F158C1" w:rsidRDefault="008F6DD5" w:rsidP="00F158C1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ssues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oadb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ocks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0C820C" w14:textId="77777777" w:rsidR="005A1F47" w:rsidRPr="00F158C1" w:rsidRDefault="008F6DD5" w:rsidP="00F158C1">
      <w:pPr>
        <w:tabs>
          <w:tab w:val="left" w:pos="820"/>
        </w:tabs>
        <w:spacing w:before="26"/>
        <w:ind w:left="820" w:right="396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becaus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adve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E5E31F" w14:textId="77777777" w:rsidR="005A1F47" w:rsidRPr="00F158C1" w:rsidRDefault="008F6DD5" w:rsidP="00F158C1">
      <w:pPr>
        <w:tabs>
          <w:tab w:val="left" w:pos="820"/>
        </w:tabs>
        <w:spacing w:before="20"/>
        <w:ind w:left="820" w:right="312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vacuu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and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packag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846F127" w14:textId="77777777" w:rsidR="005A1F47" w:rsidRPr="00F158C1" w:rsidRDefault="005A1F47" w:rsidP="00F158C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9E5DA8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4A7BAC81" w14:textId="77777777" w:rsidR="005A1F47" w:rsidRPr="00F158C1" w:rsidRDefault="008F6DD5" w:rsidP="00F158C1">
      <w:pPr>
        <w:tabs>
          <w:tab w:val="left" w:pos="820"/>
        </w:tabs>
        <w:spacing w:before="27"/>
        <w:ind w:left="82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onsu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RCG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env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consu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ng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abases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95ACBB" w14:textId="77777777" w:rsidR="005A1F47" w:rsidRPr="00F158C1" w:rsidRDefault="005A1F47" w:rsidP="00F158C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102992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3917A340" w14:textId="77777777" w:rsidR="005A1F47" w:rsidRPr="00F158C1" w:rsidRDefault="008F6DD5" w:rsidP="00F158C1">
      <w:pPr>
        <w:tabs>
          <w:tab w:val="left" w:pos="820"/>
        </w:tabs>
        <w:spacing w:before="27"/>
        <w:ind w:left="820" w:right="473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rec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eas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nd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chase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easebac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banks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chas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asse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DEA697" w14:textId="77777777" w:rsidR="005A1F47" w:rsidRPr="00F158C1" w:rsidRDefault="005A1F47" w:rsidP="00F158C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A9CE9E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gna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versa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odu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4F683C1E" w14:textId="77777777" w:rsidR="005A1F47" w:rsidRPr="00F158C1" w:rsidRDefault="008F6DD5" w:rsidP="00F158C1">
      <w:pPr>
        <w:tabs>
          <w:tab w:val="left" w:pos="820"/>
        </w:tabs>
        <w:spacing w:before="27"/>
        <w:ind w:left="820" w:right="141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nanc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econo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bus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nesses.</w:t>
      </w:r>
    </w:p>
    <w:p w14:paraId="6CD737FE" w14:textId="77777777" w:rsidR="005A1F47" w:rsidRPr="00F158C1" w:rsidRDefault="005A1F47" w:rsidP="00F158C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8BF719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gu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Illi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no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6F933C3E" w14:textId="77777777" w:rsidR="005A1F47" w:rsidRPr="00F158C1" w:rsidRDefault="008F6DD5" w:rsidP="00F158C1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eer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Pow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eac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spec</w:t>
      </w:r>
      <w:r w:rsidRPr="00F158C1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r</w:t>
      </w:r>
    </w:p>
    <w:p w14:paraId="7E7AFF45" w14:textId="77777777" w:rsidR="005A1F47" w:rsidRPr="00F158C1" w:rsidRDefault="008F6DD5" w:rsidP="00F158C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F9FF7DF" w14:textId="77777777" w:rsidR="005A1F47" w:rsidRPr="00F158C1" w:rsidRDefault="008F6DD5" w:rsidP="00F158C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onduc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F4FEF4" w14:textId="77777777" w:rsidR="005A1F47" w:rsidRPr="00F158C1" w:rsidRDefault="008F6DD5" w:rsidP="00F158C1">
      <w:pPr>
        <w:tabs>
          <w:tab w:val="left" w:pos="820"/>
        </w:tabs>
        <w:spacing w:before="26"/>
        <w:ind w:left="820" w:right="70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F158C1">
        <w:rPr>
          <w:rFonts w:asciiTheme="minorHAnsi" w:eastAsia="Arial" w:hAnsiTheme="minorHAnsi" w:cstheme="minorHAnsi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ega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FE5A16B" w14:textId="77777777" w:rsidR="005A1F47" w:rsidRPr="00F158C1" w:rsidRDefault="005A1F47" w:rsidP="00F158C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6E6A59" w14:textId="77777777" w:rsidR="005A1F47" w:rsidRPr="00F158C1" w:rsidRDefault="008F6DD5" w:rsidP="00F158C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F158C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nerg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ash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b/>
          <w:w w:val="102"/>
          <w:sz w:val="22"/>
          <w:szCs w:val="22"/>
        </w:rPr>
        <w:t>C</w:t>
      </w:r>
    </w:p>
    <w:p w14:paraId="11F2C86E" w14:textId="77777777" w:rsidR="005A1F47" w:rsidRPr="00F158C1" w:rsidRDefault="008F6DD5" w:rsidP="00F158C1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AE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C.</w:t>
      </w:r>
    </w:p>
    <w:p w14:paraId="29FFCD40" w14:textId="77777777" w:rsidR="005A1F47" w:rsidRPr="00F158C1" w:rsidRDefault="008F6DD5" w:rsidP="00F158C1">
      <w:pPr>
        <w:tabs>
          <w:tab w:val="left" w:pos="820"/>
        </w:tabs>
        <w:spacing w:before="26"/>
        <w:ind w:left="820" w:right="558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capab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x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echn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ritt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n-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ak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5571C6F2" w14:textId="77777777" w:rsidR="005A1F47" w:rsidRPr="00F158C1" w:rsidRDefault="008F6DD5" w:rsidP="00F158C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NR</w:t>
      </w:r>
      <w:r w:rsidRPr="00F158C1">
        <w:rPr>
          <w:rFonts w:asciiTheme="minorHAnsi" w:eastAsia="Arial" w:hAnsiTheme="minorHAnsi" w:cstheme="minorHAnsi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lt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08EA22AF" w14:textId="77777777" w:rsidR="005A1F47" w:rsidRPr="00F158C1" w:rsidRDefault="008F6DD5" w:rsidP="00F158C1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415537" w14:textId="77777777" w:rsidR="005A1F47" w:rsidRPr="00F158C1" w:rsidRDefault="008F6DD5" w:rsidP="00F158C1">
      <w:pPr>
        <w:tabs>
          <w:tab w:val="left" w:pos="820"/>
        </w:tabs>
        <w:spacing w:before="27"/>
        <w:ind w:left="820" w:right="265" w:hanging="36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158C1">
        <w:rPr>
          <w:rFonts w:asciiTheme="minorHAnsi" w:hAnsiTheme="minorHAnsi" w:cstheme="minorHAnsi"/>
          <w:sz w:val="22"/>
          <w:szCs w:val="22"/>
        </w:rPr>
        <w:tab/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opose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epo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SSER</w:t>
      </w:r>
      <w:r w:rsidRPr="00F158C1">
        <w:rPr>
          <w:rFonts w:asciiTheme="minorHAnsi" w:eastAsia="Arial" w:hAnsiTheme="minorHAnsi" w:cstheme="minorHAnsi"/>
          <w:sz w:val="22"/>
          <w:szCs w:val="22"/>
        </w:rPr>
        <w:t>)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cens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A6ED6F3" w14:textId="77777777" w:rsidR="005A1F47" w:rsidRPr="00F158C1" w:rsidRDefault="008F6DD5" w:rsidP="00F158C1">
      <w:pPr>
        <w:spacing w:before="17"/>
        <w:ind w:left="460"/>
        <w:rPr>
          <w:rFonts w:asciiTheme="minorHAnsi" w:eastAsia="Arial" w:hAnsiTheme="minorHAnsi" w:cstheme="minorHAnsi"/>
          <w:sz w:val="22"/>
          <w:szCs w:val="22"/>
        </w:rPr>
        <w:sectPr w:rsidR="005A1F47" w:rsidRPr="00F158C1">
          <w:pgSz w:w="12240" w:h="15840"/>
          <w:pgMar w:top="960" w:right="620" w:bottom="280" w:left="620" w:header="758" w:footer="460" w:gutter="0"/>
          <w:cols w:space="720"/>
        </w:sectPr>
      </w:pPr>
      <w:r w:rsidRPr="00F158C1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F158C1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yze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bas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ook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F158C1">
        <w:rPr>
          <w:rFonts w:asciiTheme="minorHAnsi" w:eastAsia="Arial" w:hAnsiTheme="minorHAnsi" w:cstheme="minorHAnsi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391C6B" w14:textId="77777777" w:rsidR="005A1F47" w:rsidRPr="00F158C1" w:rsidRDefault="008F6DD5" w:rsidP="00F158C1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F158C1">
        <w:rPr>
          <w:rFonts w:asciiTheme="minorHAnsi" w:hAnsiTheme="minorHAnsi" w:cstheme="minorHAnsi"/>
          <w:sz w:val="22"/>
          <w:szCs w:val="22"/>
        </w:rPr>
        <w:lastRenderedPageBreak/>
        <w:pict w14:anchorId="00B9F134">
          <v:group id="_x0000_s1026" style="position:absolute;margin-left:34.55pt;margin-top:58.3pt;width:542.9pt;height:0;z-index:-251657216;mso-position-horizontal-relative:page;mso-position-vertical-relative:page" coordorigin="691,1166" coordsize="10858,0">
            <v:shape id="_x0000_s1027" style="position:absolute;left:691;top:1166;width:10858;height:0" coordorigin="691,1166" coordsize="10858,0" path="m691,1166r10858,e" filled="f" strokeweight=".58pt">
              <v:path arrowok="t"/>
            </v:shape>
            <w10:wrap anchorx="page" anchory="page"/>
          </v:group>
        </w:pict>
      </w:r>
    </w:p>
    <w:p w14:paraId="6F03FD53" w14:textId="77777777" w:rsidR="005A1F47" w:rsidRPr="00F158C1" w:rsidRDefault="008F6DD5" w:rsidP="00F158C1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F158C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158C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158C1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F158C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11"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F158C1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F158C1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F158C1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F158C1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071A4BCC" w14:textId="77777777" w:rsidR="005A1F47" w:rsidRPr="00F158C1" w:rsidRDefault="005A1F47" w:rsidP="00F158C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DA814B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579EC5DA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01193176" w14:textId="77777777" w:rsidR="005A1F47" w:rsidRPr="00F158C1" w:rsidRDefault="005A1F47" w:rsidP="00F158C1">
      <w:pPr>
        <w:rPr>
          <w:rFonts w:asciiTheme="minorHAnsi" w:hAnsiTheme="minorHAnsi" w:cstheme="minorHAnsi"/>
          <w:sz w:val="22"/>
          <w:szCs w:val="22"/>
        </w:rPr>
      </w:pPr>
    </w:p>
    <w:p w14:paraId="3E8B399C" w14:textId="77777777" w:rsidR="005A1F47" w:rsidRPr="00F158C1" w:rsidRDefault="008F6DD5" w:rsidP="00F158C1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OY</w:t>
      </w:r>
      <w:r w:rsidRPr="00F158C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OR</w:t>
      </w:r>
      <w:r w:rsidRPr="00F158C1">
        <w:rPr>
          <w:rFonts w:asciiTheme="minorHAnsi" w:eastAsia="Arial" w:hAnsiTheme="minorHAnsi" w:cstheme="minorHAnsi"/>
          <w:b/>
          <w:w w:val="103"/>
          <w:sz w:val="22"/>
          <w:szCs w:val="22"/>
        </w:rPr>
        <w:t>Y</w:t>
      </w:r>
    </w:p>
    <w:p w14:paraId="7E2DE2EC" w14:textId="77777777" w:rsidR="005A1F47" w:rsidRPr="00F158C1" w:rsidRDefault="008F6DD5" w:rsidP="00F158C1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F158C1">
        <w:rPr>
          <w:rFonts w:asciiTheme="minorHAnsi" w:eastAsia="Arial" w:hAnsiTheme="minorHAnsi" w:cstheme="minorHAnsi"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w   </w:t>
      </w:r>
      <w:r w:rsidRPr="00F158C1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KP</w:t>
      </w:r>
      <w:r w:rsidRPr="00F158C1">
        <w:rPr>
          <w:rFonts w:asciiTheme="minorHAnsi" w:eastAsia="Arial" w:hAnsiTheme="minorHAnsi" w:cstheme="minorHAnsi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subcon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bengo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41676774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9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Leve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6F8A063" w14:textId="77777777" w:rsidR="005A1F47" w:rsidRPr="00F158C1" w:rsidRDefault="008F6DD5" w:rsidP="00F158C1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7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9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eba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ogene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anada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2DC83C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5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7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onal</w:t>
      </w:r>
    </w:p>
    <w:p w14:paraId="26679092" w14:textId="77777777" w:rsidR="005A1F47" w:rsidRPr="00F158C1" w:rsidRDefault="008F6DD5" w:rsidP="00F158C1">
      <w:pPr>
        <w:spacing w:before="13"/>
        <w:ind w:left="1504" w:right="55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co.</w:t>
      </w:r>
    </w:p>
    <w:p w14:paraId="6E2204BB" w14:textId="77777777" w:rsidR="005A1F47" w:rsidRPr="00F158C1" w:rsidRDefault="008F6DD5" w:rsidP="00F158C1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5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158C1">
        <w:rPr>
          <w:rFonts w:asciiTheme="minorHAnsi" w:eastAsia="Arial" w:hAnsiTheme="minorHAnsi" w:cstheme="minorHAnsi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2A1C7604" w14:textId="77777777" w:rsidR="005A1F47" w:rsidRPr="00F158C1" w:rsidRDefault="008F6DD5" w:rsidP="00F158C1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0E84980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2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CM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w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co.</w:t>
      </w:r>
    </w:p>
    <w:p w14:paraId="0A58895F" w14:textId="77777777" w:rsidR="005A1F47" w:rsidRPr="00F158C1" w:rsidRDefault="008F6DD5" w:rsidP="00F158C1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>5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ock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ado.</w:t>
      </w:r>
    </w:p>
    <w:p w14:paraId="019ABB23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5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ney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09D4FB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>1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F158C1">
        <w:rPr>
          <w:rFonts w:asciiTheme="minorHAnsi" w:eastAsia="Arial" w:hAnsiTheme="minorHAnsi" w:cstheme="minorHAnsi"/>
          <w:sz w:val="22"/>
          <w:szCs w:val="22"/>
        </w:rPr>
        <w:t>G</w:t>
      </w:r>
      <w:r w:rsidRPr="00F158C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ado.</w:t>
      </w:r>
    </w:p>
    <w:p w14:paraId="1C3C5B8E" w14:textId="77777777" w:rsidR="005A1F47" w:rsidRPr="00F158C1" w:rsidRDefault="008F6DD5" w:rsidP="00F158C1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sz w:val="22"/>
          <w:szCs w:val="22"/>
        </w:rPr>
        <w:t>4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F158C1">
        <w:rPr>
          <w:rFonts w:asciiTheme="minorHAnsi" w:eastAsia="Arial" w:hAnsiTheme="minorHAnsi" w:cstheme="minorHAnsi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9128AB" w14:textId="77777777" w:rsidR="005A1F47" w:rsidRPr="00F158C1" w:rsidRDefault="008F6DD5" w:rsidP="00F158C1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sz w:val="22"/>
          <w:szCs w:val="22"/>
        </w:rPr>
        <w:t>2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z w:val="22"/>
          <w:szCs w:val="22"/>
        </w:rPr>
        <w:t>d</w:t>
      </w:r>
      <w:r w:rsidRPr="00F158C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l/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cago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5D214A8" w14:textId="77777777" w:rsidR="005A1F47" w:rsidRPr="00F158C1" w:rsidRDefault="008F6DD5" w:rsidP="00F158C1">
      <w:pPr>
        <w:spacing w:before="13"/>
        <w:ind w:left="1540" w:right="162" w:hanging="1440"/>
        <w:rPr>
          <w:rFonts w:asciiTheme="minorHAnsi" w:eastAsia="Arial" w:hAnsiTheme="minorHAnsi" w:cstheme="minorHAnsi"/>
          <w:sz w:val="22"/>
          <w:szCs w:val="22"/>
        </w:rPr>
      </w:pP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F158C1">
        <w:rPr>
          <w:rFonts w:asciiTheme="minorHAnsi" w:eastAsia="Arial" w:hAnsiTheme="minorHAnsi" w:cstheme="minorHAnsi"/>
          <w:sz w:val="22"/>
          <w:szCs w:val="22"/>
        </w:rPr>
        <w:t>6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z w:val="22"/>
          <w:szCs w:val="22"/>
        </w:rPr>
        <w:t>–</w:t>
      </w:r>
      <w:r w:rsidRPr="00F158C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F158C1">
        <w:rPr>
          <w:rFonts w:asciiTheme="minorHAnsi" w:eastAsia="Arial" w:hAnsiTheme="minorHAnsi" w:cstheme="minorHAnsi"/>
          <w:sz w:val="22"/>
          <w:szCs w:val="22"/>
        </w:rPr>
        <w:t xml:space="preserve">2  </w:t>
      </w:r>
      <w:r w:rsidRPr="00F158C1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F158C1">
        <w:rPr>
          <w:rFonts w:asciiTheme="minorHAnsi" w:eastAsia="Arial" w:hAnsiTheme="minorHAnsi" w:cstheme="minorHAnsi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158C1">
        <w:rPr>
          <w:rFonts w:asciiTheme="minorHAnsi" w:eastAsia="Arial" w:hAnsiTheme="minorHAnsi" w:cstheme="minorHAnsi"/>
          <w:sz w:val="22"/>
          <w:szCs w:val="22"/>
        </w:rPr>
        <w:t>.</w:t>
      </w:r>
      <w:r w:rsidRPr="00F158C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158C1">
        <w:rPr>
          <w:rFonts w:asciiTheme="minorHAnsi" w:eastAsia="Arial" w:hAnsiTheme="minorHAnsi" w:cstheme="minorHAnsi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158C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158C1">
        <w:rPr>
          <w:rFonts w:asciiTheme="minorHAnsi" w:eastAsia="Arial" w:hAnsiTheme="minorHAnsi" w:cstheme="minorHAnsi"/>
          <w:spacing w:val="2"/>
          <w:sz w:val="22"/>
          <w:szCs w:val="22"/>
        </w:rPr>
        <w:t>hesda</w:t>
      </w:r>
      <w:r w:rsidRPr="00F158C1">
        <w:rPr>
          <w:rFonts w:asciiTheme="minorHAnsi" w:eastAsia="Arial" w:hAnsiTheme="minorHAnsi" w:cstheme="minorHAnsi"/>
          <w:sz w:val="22"/>
          <w:szCs w:val="22"/>
        </w:rPr>
        <w:t>,</w:t>
      </w:r>
      <w:r w:rsidRPr="00F158C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158C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F158C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F158C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</w:t>
      </w:r>
      <w:r w:rsidRPr="00F158C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sectPr w:rsidR="005A1F47" w:rsidRPr="00F158C1">
      <w:pgSz w:w="12240" w:h="15840"/>
      <w:pgMar w:top="960" w:right="820" w:bottom="280" w:left="620" w:header="758" w:footer="4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1B9B" w14:textId="77777777" w:rsidR="008F6DD5" w:rsidRDefault="008F6DD5">
      <w:r>
        <w:separator/>
      </w:r>
    </w:p>
  </w:endnote>
  <w:endnote w:type="continuationSeparator" w:id="0">
    <w:p w14:paraId="7B35C7AA" w14:textId="77777777" w:rsidR="008F6DD5" w:rsidRDefault="008F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B786" w14:textId="77777777" w:rsidR="005A1F47" w:rsidRDefault="008F6DD5">
    <w:pPr>
      <w:spacing w:line="200" w:lineRule="exact"/>
    </w:pPr>
    <w:r>
      <w:pict w14:anchorId="0FB0E36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6.85pt;margin-top:758pt;width:58.15pt;height:12.8pt;z-index:-251658240;mso-position-horizontal-relative:page;mso-position-vertical-relative:page" filled="f" stroked="f">
          <v:textbox inset="0,0,0,0">
            <w:txbxContent>
              <w:p w14:paraId="1106C6F9" w14:textId="77777777" w:rsidR="005A1F47" w:rsidRDefault="008F6DD5">
                <w:pPr>
                  <w:spacing w:line="240" w:lineRule="exact"/>
                  <w:ind w:left="20" w:right="-32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color w:val="333399"/>
                    <w:spacing w:val="3"/>
                    <w:sz w:val="22"/>
                    <w:szCs w:val="22"/>
                  </w:rPr>
                  <w:t>P</w:t>
                </w:r>
                <w:r>
                  <w:rPr>
                    <w:rFonts w:ascii="Arial" w:eastAsia="Arial" w:hAnsi="Arial" w:cs="Arial"/>
                    <w:color w:val="333399"/>
                    <w:spacing w:val="2"/>
                    <w:sz w:val="22"/>
                    <w:szCs w:val="22"/>
                  </w:rPr>
                  <w:t>ag</w:t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color w:val="333399"/>
                    <w:spacing w:val="12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color w:val="333399"/>
                    <w:spacing w:val="4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33399"/>
                    <w:spacing w:val="2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t>f</w:t>
                </w:r>
                <w:r>
                  <w:rPr>
                    <w:rFonts w:ascii="Arial" w:eastAsia="Arial" w:hAnsi="Arial" w:cs="Arial"/>
                    <w:color w:val="333399"/>
                    <w:spacing w:val="5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33399"/>
                    <w:w w:val="102"/>
                    <w:sz w:val="22"/>
                    <w:szCs w:val="22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8F24" w14:textId="77777777" w:rsidR="008F6DD5" w:rsidRDefault="008F6DD5">
      <w:r>
        <w:separator/>
      </w:r>
    </w:p>
  </w:footnote>
  <w:footnote w:type="continuationSeparator" w:id="0">
    <w:p w14:paraId="2A2623DE" w14:textId="77777777" w:rsidR="008F6DD5" w:rsidRDefault="008F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516F" w14:textId="03F1B6A7" w:rsidR="005A1F47" w:rsidRDefault="005A1F47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C4A45"/>
    <w:multiLevelType w:val="multilevel"/>
    <w:tmpl w:val="1706BF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F47"/>
    <w:rsid w:val="00040165"/>
    <w:rsid w:val="005A1F47"/>
    <w:rsid w:val="008F6DD5"/>
    <w:rsid w:val="00F1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935DD1B"/>
  <w15:docId w15:val="{E8BCEE5F-CF3B-4F04-82A6-3130B4E5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kohler173@ao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kohler173@ao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kohler173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2021-06-22T10:04:00Z</dcterms:modified>
</cp:coreProperties>
</file>